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424" w:rsidRPr="00A82B09" w:rsidRDefault="000D6424">
      <w:pPr>
        <w:pStyle w:val="Textoindependiente"/>
        <w:rPr>
          <w:rFonts w:ascii="Arial" w:hAnsi="Arial" w:cs="Arial"/>
        </w:rPr>
      </w:pPr>
    </w:p>
    <w:p w:rsidR="000D6424" w:rsidRPr="008445B1" w:rsidRDefault="000D64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0D6424" w:rsidRPr="008445B1" w:rsidRDefault="000D64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JUAN GILBERTO NUÑEZ CASTILLO</w:t>
      </w:r>
      <w:r w:rsidRPr="008445B1">
        <w:rPr>
          <w:rFonts w:ascii="Arial" w:hAnsi="Arial" w:cs="Arial"/>
        </w:rPr>
        <w:tab/>
      </w:r>
    </w:p>
    <w:p w:rsidR="000D6424" w:rsidRPr="008445B1" w:rsidRDefault="000D64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2270A0">
        <w:rPr>
          <w:rFonts w:ascii="Arial" w:hAnsi="Arial" w:cs="Arial"/>
          <w:noProof/>
        </w:rPr>
        <w:t>1130629956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0D6424" w:rsidRPr="008445B1" w:rsidRDefault="000D64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2270A0">
        <w:rPr>
          <w:rFonts w:ascii="Arial" w:hAnsi="Arial" w:cs="Arial"/>
          <w:noProof/>
          <w:color w:val="000000"/>
        </w:rPr>
        <w:t>3500236679</w:t>
      </w:r>
      <w:r w:rsidRPr="008445B1">
        <w:rPr>
          <w:rFonts w:ascii="Arial" w:hAnsi="Arial" w:cs="Arial"/>
          <w:color w:val="000000"/>
        </w:rPr>
        <w:tab/>
      </w:r>
    </w:p>
    <w:p w:rsidR="000D6424" w:rsidRPr="008445B1" w:rsidRDefault="000D64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2270A0">
        <w:rPr>
          <w:rFonts w:ascii="Arial" w:hAnsi="Arial" w:cs="Arial"/>
          <w:noProof/>
        </w:rPr>
        <w:t>4500375453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0D6424" w:rsidRPr="008445B1" w:rsidRDefault="000D642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4.368.000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2270A0">
        <w:rPr>
          <w:rFonts w:ascii="Arial" w:hAnsi="Arial" w:cs="Arial"/>
          <w:noProof/>
        </w:rPr>
        <w:t>CUATRO MILLONES TRESCIENTOS SESENTA Y OCHO MIL PESOS M/CTE</w:t>
      </w:r>
      <w:r w:rsidRPr="008445B1">
        <w:rPr>
          <w:rFonts w:ascii="Arial" w:hAnsi="Arial" w:cs="Arial"/>
        </w:rPr>
        <w:t>)</w:t>
      </w:r>
    </w:p>
    <w:p w:rsidR="000D6424" w:rsidRPr="008445B1" w:rsidRDefault="000D642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2270A0">
        <w:rPr>
          <w:rFonts w:ascii="Arial" w:hAnsi="Arial" w:cs="Arial"/>
          <w:noProof/>
        </w:rPr>
        <w:t>31/ago/2025</w:t>
      </w:r>
    </w:p>
    <w:p w:rsidR="000D6424" w:rsidRPr="00A82B09" w:rsidRDefault="000D6424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0D6424" w:rsidRPr="00A82B09" w:rsidRDefault="000D6424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0D6424" w:rsidRPr="00A82B09" w:rsidRDefault="000D642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0D6424" w:rsidRPr="002270A0" w:rsidRDefault="000D6424" w:rsidP="00F2216E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2270A0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0D6424" w:rsidRDefault="000D6424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0D6424" w:rsidRPr="00A82B09" w:rsidRDefault="000D642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0D6424" w:rsidRPr="00A82B09" w:rsidRDefault="000D642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2270A0">
        <w:rPr>
          <w:rFonts w:ascii="Arial" w:hAnsi="Arial" w:cs="Arial"/>
          <w:noProof/>
          <w:lang w:val="es-ES_tradnl"/>
        </w:rPr>
        <w:t>4162.010.26.1.2427-2025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0D6424" w:rsidRPr="00A82B09" w:rsidRDefault="000D6424" w:rsidP="005E7EDD">
      <w:pPr>
        <w:pStyle w:val="Textoindependiente"/>
        <w:ind w:left="360"/>
        <w:rPr>
          <w:rFonts w:ascii="Arial" w:hAnsi="Arial" w:cs="Arial"/>
          <w:b/>
        </w:rPr>
      </w:pPr>
    </w:p>
    <w:p w:rsidR="000D6424" w:rsidRPr="00A82B09" w:rsidRDefault="000D6424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0D6424" w:rsidRPr="00A82B09" w:rsidRDefault="000D6424">
      <w:pPr>
        <w:pStyle w:val="Textoindependiente"/>
        <w:rPr>
          <w:rFonts w:ascii="Arial" w:hAnsi="Arial" w:cs="Arial"/>
          <w:b/>
        </w:rPr>
      </w:pPr>
    </w:p>
    <w:p w:rsidR="000D6424" w:rsidRPr="000D6424" w:rsidRDefault="000D6424">
      <w:pPr>
        <w:pStyle w:val="Textoindependiente"/>
        <w:rPr>
          <w:rFonts w:ascii="Arial" w:hAnsi="Arial" w:cs="Arial"/>
          <w:b/>
          <w:sz w:val="20"/>
        </w:rPr>
      </w:pPr>
      <w:r w:rsidRPr="000D6424">
        <w:rPr>
          <w:rFonts w:ascii="Arial" w:hAnsi="Arial" w:cs="Arial"/>
          <w:sz w:val="20"/>
        </w:rPr>
        <w:t xml:space="preserve">Informe de gestión relacionada con la ejecución de la </w:t>
      </w:r>
      <w:r w:rsidRPr="000D6424">
        <w:rPr>
          <w:rFonts w:ascii="Arial" w:hAnsi="Arial" w:cs="Arial"/>
          <w:b/>
          <w:sz w:val="20"/>
        </w:rPr>
        <w:t>PRIMERA CUOTA</w:t>
      </w:r>
    </w:p>
    <w:p w:rsidR="000D6424" w:rsidRPr="000D6424" w:rsidRDefault="000D6424">
      <w:pPr>
        <w:pStyle w:val="Textoindependiente"/>
        <w:rPr>
          <w:rFonts w:ascii="Arial" w:hAnsi="Arial" w:cs="Arial"/>
          <w:b/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sz w:val="20"/>
        </w:rPr>
        <w:t>-</w:t>
      </w:r>
      <w:r w:rsidRPr="000D6424">
        <w:rPr>
          <w:rFonts w:ascii="Arial" w:hAnsi="Arial" w:cs="Arial"/>
          <w:color w:val="000000"/>
          <w:sz w:val="20"/>
        </w:rPr>
        <w:t xml:space="preserve"> </w:t>
      </w:r>
      <w:r w:rsidRPr="000D6424">
        <w:rPr>
          <w:rFonts w:ascii="Arial" w:hAnsi="Arial" w:cs="Arial"/>
          <w:color w:val="000000"/>
          <w:sz w:val="20"/>
        </w:rPr>
        <w:t>Brindé apoyo en la iniciación y formación deportiva de los niños, niñas y adolescentes de la comuna 15, en la disciplina futbol, brindando las instrucciones de los entrenamientos a desarrollar en sus sesiones de clases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 xml:space="preserve">- </w:t>
      </w:r>
      <w:r w:rsidRPr="000D6424">
        <w:rPr>
          <w:rFonts w:ascii="Arial" w:hAnsi="Arial" w:cs="Arial"/>
          <w:color w:val="000000"/>
          <w:sz w:val="20"/>
        </w:rPr>
        <w:t>No realicé esta actividad durante este periodo.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 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 xml:space="preserve">- </w:t>
      </w:r>
      <w:r w:rsidRPr="000D6424">
        <w:rPr>
          <w:rFonts w:ascii="Arial" w:hAnsi="Arial" w:cs="Arial"/>
          <w:color w:val="000000"/>
          <w:sz w:val="20"/>
        </w:rPr>
        <w:t>Asistí a la inducción técnica del programa donde se hablaron sobre las nuevas medidas de las sesiones de clase en las comunas, convocada por el coordinador general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 4.Brindar apoyo en actividades operativas, logísticas o asistenciales de carácter misional, requeridas por la Secretaría del Deporte y la Recreación, en cumplimiento del objeto contractual.</w:t>
      </w:r>
      <w:r w:rsidRPr="000D6424">
        <w:rPr>
          <w:sz w:val="20"/>
        </w:rPr>
        <w:br/>
      </w:r>
      <w:r w:rsidRPr="000D6424">
        <w:rPr>
          <w:rFonts w:ascii="Arial" w:hAnsi="Arial" w:cs="Arial"/>
          <w:color w:val="000000"/>
          <w:sz w:val="20"/>
        </w:rPr>
        <w:t xml:space="preserve">- </w:t>
      </w:r>
      <w:r w:rsidRPr="000D6424">
        <w:rPr>
          <w:rFonts w:ascii="Arial" w:hAnsi="Arial" w:cs="Arial"/>
          <w:color w:val="000000"/>
          <w:sz w:val="20"/>
        </w:rPr>
        <w:t>Promoví espacios con los beneficiarios y las familias de los beneficiarios para socializar y explicar la ejecución del programa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 5.Las demás relacionadas con el desarrollo del objeto contractual.</w:t>
      </w:r>
    </w:p>
    <w:p w:rsidR="000D6424" w:rsidRPr="000D6424" w:rsidRDefault="000D6424">
      <w:pPr>
        <w:pStyle w:val="Textoindependiente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b/>
          <w:sz w:val="20"/>
        </w:rPr>
        <w:lastRenderedPageBreak/>
        <w:t>-</w:t>
      </w:r>
      <w:r w:rsidRPr="000D6424">
        <w:rPr>
          <w:rFonts w:ascii="Arial" w:hAnsi="Arial" w:cs="Arial"/>
          <w:color w:val="000000"/>
          <w:sz w:val="20"/>
        </w:rPr>
        <w:t xml:space="preserve"> </w:t>
      </w:r>
      <w:r w:rsidRPr="000D6424">
        <w:rPr>
          <w:rFonts w:ascii="Arial" w:hAnsi="Arial" w:cs="Arial"/>
          <w:color w:val="000000"/>
          <w:sz w:val="20"/>
        </w:rPr>
        <w:t>Asistí a la capacitación de cuentas de cobro convocadas por el equipo administrativo del programa, con el fin de despejar dudas sobre la realización de las cuentas.</w:t>
      </w:r>
    </w:p>
    <w:p w:rsidR="000D6424" w:rsidRPr="000D6424" w:rsidRDefault="000D6424">
      <w:pPr>
        <w:pStyle w:val="Textoindependiente"/>
        <w:rPr>
          <w:rFonts w:ascii="Arial" w:hAnsi="Arial" w:cs="Arial"/>
          <w:b/>
          <w:sz w:val="20"/>
        </w:rPr>
      </w:pPr>
    </w:p>
    <w:p w:rsidR="000D6424" w:rsidRPr="000D6424" w:rsidRDefault="000D6424">
      <w:pPr>
        <w:pStyle w:val="Textoindependiente"/>
        <w:rPr>
          <w:rFonts w:ascii="Arial" w:hAnsi="Arial" w:cs="Arial"/>
          <w:b/>
          <w:sz w:val="20"/>
        </w:rPr>
      </w:pPr>
      <w:r w:rsidRPr="000D6424">
        <w:rPr>
          <w:rFonts w:ascii="Arial" w:hAnsi="Arial" w:cs="Arial"/>
          <w:sz w:val="20"/>
        </w:rPr>
        <w:t xml:space="preserve">Informe de gestión relacionada con la ejecución de la </w:t>
      </w:r>
      <w:r w:rsidRPr="000D6424">
        <w:rPr>
          <w:rFonts w:ascii="Arial" w:hAnsi="Arial" w:cs="Arial"/>
          <w:b/>
          <w:sz w:val="20"/>
        </w:rPr>
        <w:t>SEGUNDA CUOTA</w:t>
      </w:r>
    </w:p>
    <w:p w:rsidR="000D6424" w:rsidRPr="000D6424" w:rsidRDefault="000D6424">
      <w:pPr>
        <w:pStyle w:val="Textoindependiente"/>
        <w:rPr>
          <w:rFonts w:ascii="Arial" w:hAnsi="Arial" w:cs="Arial"/>
          <w:b/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>1. Apoyar la realización y asistencia en el desarrollo de las actividades formativas, facilitando los procesos del proyecto y gestionando acciones orientadas a la formación deportiva en el sistema educativo.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>-</w:t>
      </w:r>
      <w:r w:rsidRPr="000D6424">
        <w:rPr>
          <w:rFonts w:ascii="Arial" w:hAnsi="Arial" w:cs="Arial"/>
          <w:color w:val="000000"/>
          <w:sz w:val="20"/>
        </w:rPr>
        <w:t xml:space="preserve">Realicé sesiones de clases en campo de acuerdo a la malla técnica y psicosocial de los beneficiarios del programa </w:t>
      </w:r>
      <w:proofErr w:type="spellStart"/>
      <w:r w:rsidRPr="000D6424">
        <w:rPr>
          <w:rFonts w:ascii="Arial" w:hAnsi="Arial" w:cs="Arial"/>
          <w:color w:val="000000"/>
          <w:sz w:val="20"/>
        </w:rPr>
        <w:t>Deporvida</w:t>
      </w:r>
      <w:proofErr w:type="spellEnd"/>
      <w:r w:rsidRPr="000D6424">
        <w:rPr>
          <w:rFonts w:ascii="Arial" w:hAnsi="Arial" w:cs="Arial"/>
          <w:color w:val="000000"/>
          <w:sz w:val="20"/>
        </w:rPr>
        <w:t xml:space="preserve"> en la disciplina de futbol en los escenarios deportivos ciudad Córdoba de la comuna 15 y así dando a conocer nuestro producto a través de la calidad para nuestros beneficiarios 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> </w:t>
      </w:r>
      <w:r w:rsidRPr="000D6424">
        <w:rPr>
          <w:rFonts w:ascii="Arial" w:hAnsi="Arial" w:cs="Arial"/>
          <w:color w:val="000000"/>
          <w:sz w:val="20"/>
        </w:rPr>
        <w:t xml:space="preserve">- </w:t>
      </w:r>
      <w:r w:rsidRPr="000D6424">
        <w:rPr>
          <w:rFonts w:ascii="Arial" w:hAnsi="Arial" w:cs="Arial"/>
          <w:color w:val="000000"/>
          <w:sz w:val="20"/>
        </w:rPr>
        <w:t xml:space="preserve">Realicé asistencias, inscripciones y sesiones de clase de los beneficiarios en la plataforma </w:t>
      </w:r>
      <w:proofErr w:type="spellStart"/>
      <w:r w:rsidRPr="000D6424">
        <w:rPr>
          <w:rFonts w:ascii="Arial" w:hAnsi="Arial" w:cs="Arial"/>
          <w:color w:val="000000"/>
          <w:sz w:val="20"/>
        </w:rPr>
        <w:t>Sider</w:t>
      </w:r>
      <w:proofErr w:type="spellEnd"/>
      <w:r w:rsidRPr="000D6424">
        <w:rPr>
          <w:rFonts w:ascii="Arial" w:hAnsi="Arial" w:cs="Arial"/>
          <w:color w:val="000000"/>
          <w:sz w:val="20"/>
        </w:rPr>
        <w:t xml:space="preserve">, del programa </w:t>
      </w:r>
      <w:proofErr w:type="spellStart"/>
      <w:r w:rsidRPr="000D6424">
        <w:rPr>
          <w:rFonts w:ascii="Arial" w:hAnsi="Arial" w:cs="Arial"/>
          <w:color w:val="000000"/>
          <w:sz w:val="20"/>
        </w:rPr>
        <w:t>Deporvida</w:t>
      </w:r>
      <w:proofErr w:type="spellEnd"/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> 3.Asistir o brindar apoyo en reuniones, capacitaciones o espacios formativos convocados por el área de Fomento, o que estén directamente relacionados con las funciones del cargo y el desarrollo del programa.</w:t>
      </w:r>
      <w:r w:rsidRPr="000D6424">
        <w:rPr>
          <w:sz w:val="20"/>
        </w:rPr>
        <w:br/>
      </w:r>
      <w:r w:rsidRPr="000D6424">
        <w:rPr>
          <w:rFonts w:ascii="Arial" w:hAnsi="Arial" w:cs="Arial"/>
          <w:color w:val="000000"/>
          <w:sz w:val="20"/>
        </w:rPr>
        <w:t xml:space="preserve">- </w:t>
      </w:r>
      <w:r w:rsidRPr="000D6424">
        <w:rPr>
          <w:rFonts w:ascii="Arial" w:hAnsi="Arial" w:cs="Arial"/>
          <w:color w:val="000000"/>
          <w:sz w:val="20"/>
        </w:rPr>
        <w:t xml:space="preserve">Asistí a capacitación general por parte del programa </w:t>
      </w:r>
      <w:proofErr w:type="spellStart"/>
      <w:r w:rsidRPr="000D6424">
        <w:rPr>
          <w:rFonts w:ascii="Arial" w:hAnsi="Arial" w:cs="Arial"/>
          <w:color w:val="000000"/>
          <w:sz w:val="20"/>
        </w:rPr>
        <w:t>Deporvida</w:t>
      </w:r>
      <w:proofErr w:type="spellEnd"/>
      <w:r w:rsidRPr="000D6424">
        <w:rPr>
          <w:rFonts w:ascii="Arial" w:hAnsi="Arial" w:cs="Arial"/>
          <w:color w:val="000000"/>
          <w:sz w:val="20"/>
        </w:rPr>
        <w:t xml:space="preserve"> en la secretaria del deporte y la recreación en el lugar del coliseo de hockey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</w:rPr>
      </w:pPr>
      <w:r w:rsidRPr="000D6424">
        <w:rPr>
          <w:rFonts w:ascii="Arial" w:hAnsi="Arial" w:cs="Arial"/>
          <w:color w:val="000000"/>
          <w:sz w:val="20"/>
        </w:rPr>
        <w:t xml:space="preserve">- </w:t>
      </w:r>
      <w:r w:rsidRPr="000D6424">
        <w:rPr>
          <w:rFonts w:ascii="Arial" w:hAnsi="Arial" w:cs="Arial"/>
          <w:color w:val="000000"/>
          <w:sz w:val="20"/>
        </w:rPr>
        <w:t xml:space="preserve">Realicé apoyo a las actividades por parte de la secretaria de Deporte y la Recreación en intercambio deportivo en la comuna 7 en el barrio Alfonso López con el formador deportivo Omar </w:t>
      </w:r>
      <w:proofErr w:type="spellStart"/>
      <w:r w:rsidRPr="000D6424">
        <w:rPr>
          <w:rFonts w:ascii="Arial" w:hAnsi="Arial" w:cs="Arial"/>
          <w:color w:val="000000"/>
          <w:sz w:val="20"/>
        </w:rPr>
        <w:t>Sinisterra</w:t>
      </w:r>
      <w:proofErr w:type="spellEnd"/>
      <w:r w:rsidRPr="000D6424">
        <w:rPr>
          <w:rFonts w:ascii="Arial" w:hAnsi="Arial" w:cs="Arial"/>
          <w:color w:val="000000"/>
          <w:sz w:val="20"/>
        </w:rPr>
        <w:t xml:space="preserve"> de la comuna 7.</w:t>
      </w: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</w:p>
    <w:p w:rsidR="000D6424" w:rsidRPr="000D6424" w:rsidRDefault="000D6424" w:rsidP="000D6424">
      <w:pPr>
        <w:pStyle w:val="NormalWeb"/>
        <w:spacing w:before="0" w:beforeAutospacing="0" w:after="0" w:afterAutospacing="0"/>
        <w:rPr>
          <w:sz w:val="20"/>
        </w:rPr>
      </w:pPr>
      <w:r w:rsidRPr="000D6424">
        <w:rPr>
          <w:rFonts w:ascii="Arial" w:hAnsi="Arial" w:cs="Arial"/>
          <w:color w:val="000000"/>
          <w:sz w:val="20"/>
        </w:rPr>
        <w:t> 5.Las demás relacionadas con el desarrollo del objeto contractual.</w:t>
      </w:r>
      <w:r w:rsidRPr="000D6424">
        <w:rPr>
          <w:sz w:val="20"/>
        </w:rPr>
        <w:br/>
      </w:r>
      <w:r w:rsidRPr="000D6424">
        <w:rPr>
          <w:rFonts w:ascii="Arial" w:hAnsi="Arial" w:cs="Arial"/>
          <w:b/>
          <w:sz w:val="20"/>
        </w:rPr>
        <w:t>-</w:t>
      </w:r>
      <w:r w:rsidRPr="000D6424">
        <w:rPr>
          <w:rFonts w:ascii="Arial" w:hAnsi="Arial" w:cs="Arial"/>
          <w:color w:val="000000"/>
          <w:sz w:val="20"/>
        </w:rPr>
        <w:t xml:space="preserve"> </w:t>
      </w:r>
      <w:r w:rsidRPr="000D6424">
        <w:rPr>
          <w:rFonts w:ascii="Arial" w:hAnsi="Arial" w:cs="Arial"/>
          <w:color w:val="000000"/>
          <w:sz w:val="20"/>
        </w:rPr>
        <w:t>Asistí a todas las actividades en la comuna 7 en la disciplina de futbol solicitadas por parte de la secretaria del deporte y la recreación brindando apoyo.</w:t>
      </w:r>
    </w:p>
    <w:p w:rsidR="000D6424" w:rsidRDefault="000D6424">
      <w:pPr>
        <w:pStyle w:val="Textoindependiente"/>
        <w:rPr>
          <w:rFonts w:ascii="Arial" w:hAnsi="Arial" w:cs="Arial"/>
          <w:b/>
        </w:rPr>
      </w:pPr>
    </w:p>
    <w:p w:rsidR="000D6424" w:rsidRPr="000D6424" w:rsidRDefault="000D6424" w:rsidP="002020A3">
      <w:pPr>
        <w:suppressAutoHyphens w:val="0"/>
        <w:jc w:val="both"/>
        <w:rPr>
          <w:rFonts w:ascii="Arial" w:hAnsi="Arial" w:cs="Arial"/>
          <w:sz w:val="22"/>
        </w:rPr>
      </w:pPr>
      <w:r w:rsidRPr="000D6424">
        <w:rPr>
          <w:rFonts w:ascii="Arial" w:hAnsi="Arial" w:cs="Arial"/>
          <w:sz w:val="22"/>
        </w:rPr>
        <w:t xml:space="preserve">Para constancia de lo anterior, se firma en Santiago de Cali el </w:t>
      </w:r>
      <w:r w:rsidRPr="000D6424">
        <w:rPr>
          <w:rFonts w:ascii="Arial" w:hAnsi="Arial" w:cs="Arial"/>
          <w:noProof/>
          <w:sz w:val="22"/>
        </w:rPr>
        <w:t>26/ago/2025</w:t>
      </w:r>
    </w:p>
    <w:p w:rsidR="000D6424" w:rsidRPr="000D6424" w:rsidRDefault="000D6424" w:rsidP="002020A3">
      <w:pPr>
        <w:suppressAutoHyphens w:val="0"/>
        <w:jc w:val="both"/>
        <w:rPr>
          <w:rFonts w:ascii="Arial" w:hAnsi="Arial" w:cs="Arial"/>
          <w:sz w:val="22"/>
        </w:rPr>
      </w:pPr>
    </w:p>
    <w:p w:rsidR="000D6424" w:rsidRPr="000D6424" w:rsidRDefault="000D6424" w:rsidP="002020A3">
      <w:pPr>
        <w:suppressAutoHyphens w:val="0"/>
        <w:jc w:val="both"/>
        <w:rPr>
          <w:rFonts w:ascii="Arial" w:hAnsi="Arial" w:cs="Arial"/>
          <w:sz w:val="22"/>
        </w:rPr>
      </w:pPr>
      <w:r w:rsidRPr="000D6424">
        <w:rPr>
          <w:rFonts w:ascii="Arial" w:hAnsi="Arial" w:cs="Arial"/>
          <w:sz w:val="22"/>
        </w:rPr>
        <w:t>Atentamente,</w:t>
      </w:r>
    </w:p>
    <w:p w:rsidR="000D6424" w:rsidRDefault="000D6424" w:rsidP="002020A3">
      <w:pPr>
        <w:suppressAutoHyphens w:val="0"/>
        <w:jc w:val="both"/>
        <w:rPr>
          <w:rFonts w:ascii="Arial" w:hAnsi="Arial" w:cs="Arial"/>
          <w:sz w:val="22"/>
        </w:rPr>
      </w:pPr>
      <w:r>
        <w:rPr>
          <w:noProof/>
          <w:lang w:val="es-CO" w:eastAsia="es-CO"/>
        </w:rPr>
        <w:drawing>
          <wp:inline distT="0" distB="0" distL="0" distR="0" wp14:anchorId="56F75AAB" wp14:editId="3C13B3A8">
            <wp:extent cx="3086100" cy="5524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424" w:rsidRPr="000D6424" w:rsidRDefault="000D6424" w:rsidP="006F2DEB">
      <w:pPr>
        <w:pStyle w:val="Textoindependiente"/>
        <w:rPr>
          <w:rFonts w:ascii="Arial" w:hAnsi="Arial" w:cs="Arial"/>
          <w:color w:val="000000"/>
          <w:sz w:val="22"/>
        </w:rPr>
      </w:pPr>
      <w:r w:rsidRPr="000D6424">
        <w:rPr>
          <w:rFonts w:ascii="Arial" w:hAnsi="Arial" w:cs="Arial"/>
          <w:color w:val="000000"/>
          <w:sz w:val="22"/>
        </w:rPr>
        <w:t>_____________________________</w:t>
      </w:r>
    </w:p>
    <w:p w:rsidR="000D6424" w:rsidRPr="000D6424" w:rsidRDefault="000D6424" w:rsidP="008445B1">
      <w:pPr>
        <w:pStyle w:val="Textoindependiente"/>
        <w:rPr>
          <w:rFonts w:ascii="Arial" w:hAnsi="Arial" w:cs="Arial"/>
          <w:sz w:val="22"/>
        </w:rPr>
      </w:pPr>
      <w:bookmarkStart w:id="0" w:name="_GoBack"/>
      <w:r w:rsidRPr="000D6424">
        <w:rPr>
          <w:rFonts w:ascii="Arial" w:hAnsi="Arial" w:cs="Arial"/>
          <w:noProof/>
          <w:sz w:val="22"/>
        </w:rPr>
        <w:t>JUAN GILBERTO NUÑEZ CASTILLO</w:t>
      </w:r>
    </w:p>
    <w:bookmarkEnd w:id="0"/>
    <w:p w:rsidR="000D6424" w:rsidRPr="000D6424" w:rsidRDefault="000D6424">
      <w:pPr>
        <w:pStyle w:val="Textoindependiente"/>
        <w:rPr>
          <w:rFonts w:ascii="Arial" w:hAnsi="Arial" w:cs="Arial"/>
          <w:color w:val="000000"/>
          <w:sz w:val="22"/>
        </w:rPr>
      </w:pPr>
      <w:r w:rsidRPr="000D6424">
        <w:rPr>
          <w:rFonts w:ascii="Arial" w:hAnsi="Arial" w:cs="Arial"/>
          <w:sz w:val="22"/>
        </w:rPr>
        <w:t xml:space="preserve">CEDULA </w:t>
      </w:r>
      <w:r w:rsidRPr="000D6424">
        <w:rPr>
          <w:rFonts w:ascii="Arial" w:hAnsi="Arial" w:cs="Arial"/>
          <w:noProof/>
          <w:sz w:val="22"/>
        </w:rPr>
        <w:t>1130629956</w:t>
      </w:r>
      <w:r w:rsidRPr="000D6424">
        <w:rPr>
          <w:rFonts w:ascii="Arial" w:hAnsi="Arial" w:cs="Arial"/>
          <w:sz w:val="22"/>
        </w:rPr>
        <w:tab/>
        <w:t xml:space="preserve">    </w:t>
      </w:r>
    </w:p>
    <w:p w:rsidR="000D6424" w:rsidRPr="000D6424" w:rsidRDefault="000D6424">
      <w:pPr>
        <w:pStyle w:val="Textoindependiente"/>
        <w:rPr>
          <w:rFonts w:ascii="Arial" w:hAnsi="Arial" w:cs="Arial"/>
          <w:sz w:val="22"/>
          <w:lang w:val="pt-BR"/>
        </w:rPr>
        <w:sectPr w:rsidR="000D6424" w:rsidRPr="000D6424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0D6424">
        <w:rPr>
          <w:rFonts w:ascii="Arial" w:hAnsi="Arial" w:cs="Arial"/>
          <w:sz w:val="22"/>
        </w:rPr>
        <w:t>CONTRATISTA</w:t>
      </w:r>
      <w:r w:rsidRPr="000D6424">
        <w:rPr>
          <w:rFonts w:ascii="Arial" w:hAnsi="Arial" w:cs="Arial"/>
          <w:sz w:val="22"/>
        </w:rPr>
        <w:tab/>
      </w:r>
      <w:r w:rsidRPr="000D6424">
        <w:rPr>
          <w:rFonts w:ascii="Arial" w:hAnsi="Arial" w:cs="Arial"/>
          <w:b/>
          <w:sz w:val="22"/>
        </w:rPr>
        <w:tab/>
      </w:r>
      <w:r w:rsidRPr="000D6424">
        <w:rPr>
          <w:rFonts w:ascii="Arial" w:hAnsi="Arial" w:cs="Arial"/>
          <w:sz w:val="22"/>
          <w:lang w:val="pt-BR"/>
        </w:rPr>
        <w:t xml:space="preserve">             </w:t>
      </w:r>
    </w:p>
    <w:p w:rsidR="000D6424" w:rsidRPr="000D6424" w:rsidRDefault="000D6424">
      <w:pPr>
        <w:pStyle w:val="Textoindependiente"/>
        <w:rPr>
          <w:rFonts w:ascii="Arial" w:hAnsi="Arial" w:cs="Arial"/>
          <w:sz w:val="22"/>
        </w:rPr>
      </w:pPr>
    </w:p>
    <w:sectPr w:rsidR="000D6424" w:rsidRPr="000D6424" w:rsidSect="000D6424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784" w:rsidRDefault="00D10784">
      <w:r>
        <w:separator/>
      </w:r>
    </w:p>
  </w:endnote>
  <w:endnote w:type="continuationSeparator" w:id="0">
    <w:p w:rsidR="00D10784" w:rsidRDefault="00D1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784" w:rsidRDefault="00D10784">
      <w:r>
        <w:separator/>
      </w:r>
    </w:p>
  </w:footnote>
  <w:footnote w:type="continuationSeparator" w:id="0">
    <w:p w:rsidR="00D10784" w:rsidRDefault="00D10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424" w:rsidRPr="000005A3" w:rsidRDefault="000D642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0D6424" w:rsidRPr="000005A3" w:rsidRDefault="000D64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2270A0">
      <w:rPr>
        <w:rFonts w:ascii="Arial" w:hAnsi="Arial" w:cs="Arial"/>
        <w:b/>
        <w:bCs/>
        <w:noProof/>
        <w:lang w:val="es-MX"/>
      </w:rPr>
      <w:t>4162.010.26.1.2427-2025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567" w:rsidRPr="000005A3" w:rsidRDefault="006F4567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6F4567" w:rsidRPr="000005A3" w:rsidRDefault="006F4567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F2216E" w:rsidRPr="002270A0">
      <w:rPr>
        <w:rFonts w:ascii="Arial" w:hAnsi="Arial" w:cs="Arial"/>
        <w:b/>
        <w:bCs/>
        <w:noProof/>
        <w:lang w:val="es-MX"/>
      </w:rPr>
      <w:t>4162.010.26.1.2427-2025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AC36F6"/>
    <w:multiLevelType w:val="multilevel"/>
    <w:tmpl w:val="6400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5260E6"/>
    <w:multiLevelType w:val="multilevel"/>
    <w:tmpl w:val="3CD06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56789A"/>
    <w:multiLevelType w:val="multilevel"/>
    <w:tmpl w:val="11846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3"/>
  </w:num>
  <w:num w:numId="8">
    <w:abstractNumId w:val="22"/>
  </w:num>
  <w:num w:numId="9">
    <w:abstractNumId w:val="20"/>
  </w:num>
  <w:num w:numId="10">
    <w:abstractNumId w:val="15"/>
  </w:num>
  <w:num w:numId="11">
    <w:abstractNumId w:val="3"/>
  </w:num>
  <w:num w:numId="12">
    <w:abstractNumId w:val="14"/>
  </w:num>
  <w:num w:numId="13">
    <w:abstractNumId w:val="24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8"/>
    <w:lvlOverride w:ilvl="0">
      <w:lvl w:ilvl="0">
        <w:numFmt w:val="decimal"/>
        <w:lvlText w:val="%1."/>
        <w:lvlJc w:val="left"/>
      </w:lvl>
    </w:lvlOverride>
  </w:num>
  <w:num w:numId="18">
    <w:abstractNumId w:val="21"/>
    <w:lvlOverride w:ilvl="0">
      <w:lvl w:ilvl="0">
        <w:numFmt w:val="decimal"/>
        <w:lvlText w:val="%1."/>
        <w:lvlJc w:val="left"/>
      </w:lvl>
    </w:lvlOverride>
  </w:num>
  <w:num w:numId="19">
    <w:abstractNumId w:val="25"/>
    <w:lvlOverride w:ilvl="0">
      <w:lvl w:ilvl="0">
        <w:numFmt w:val="decimal"/>
        <w:lvlText w:val="%1."/>
        <w:lvlJc w:val="left"/>
      </w:lvl>
    </w:lvlOverride>
  </w:num>
  <w:num w:numId="20">
    <w:abstractNumId w:val="17"/>
  </w:num>
  <w:num w:numId="21">
    <w:abstractNumId w:val="16"/>
  </w:num>
  <w:num w:numId="2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6424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67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0784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216E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4DBC-ED75-412F-844C-63B1C079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731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1</cp:revision>
  <cp:lastPrinted>2023-04-12T14:19:00Z</cp:lastPrinted>
  <dcterms:created xsi:type="dcterms:W3CDTF">2025-08-19T14:55:00Z</dcterms:created>
  <dcterms:modified xsi:type="dcterms:W3CDTF">2025-08-19T15:00:00Z</dcterms:modified>
</cp:coreProperties>
</file>